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08A4C" w14:textId="77777777" w:rsidR="0082202D" w:rsidRPr="00EC7CB2" w:rsidRDefault="0082202D" w:rsidP="00EC7CB2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BD4A072" w14:textId="16DC9C8B" w:rsidR="0082202D" w:rsidRPr="00EC7CB2" w:rsidRDefault="00EC7CB2" w:rsidP="00EC7CB2">
      <w:pPr>
        <w:spacing w:before="58"/>
        <w:ind w:right="-50"/>
        <w:rPr>
          <w:rFonts w:asciiTheme="minorHAnsi" w:hAnsiTheme="minorHAnsi" w:cstheme="minorHAnsi"/>
          <w:sz w:val="22"/>
          <w:szCs w:val="22"/>
        </w:rPr>
      </w:pPr>
      <w:r w:rsidRPr="00EC7CB2">
        <w:rPr>
          <w:rFonts w:asciiTheme="minorHAnsi" w:hAnsiTheme="minorHAnsi" w:cstheme="minorHAnsi"/>
          <w:sz w:val="22"/>
          <w:szCs w:val="22"/>
        </w:rPr>
        <w:t>Raheel Rivera</w:t>
      </w:r>
    </w:p>
    <w:p w14:paraId="174BE746" w14:textId="5637D5E2" w:rsidR="0082202D" w:rsidRPr="00EC7CB2" w:rsidRDefault="00EC7CB2" w:rsidP="00EC7CB2">
      <w:pPr>
        <w:spacing w:before="13"/>
        <w:rPr>
          <w:rFonts w:asciiTheme="minorHAnsi" w:hAnsiTheme="minorHAnsi" w:cstheme="minorHAnsi"/>
          <w:sz w:val="22"/>
          <w:szCs w:val="22"/>
        </w:rPr>
      </w:pPr>
      <w:hyperlink r:id="rId5" w:history="1">
        <w:r w:rsidRPr="00EC7CB2">
          <w:rPr>
            <w:rStyle w:val="Hyperlink"/>
            <w:rFonts w:asciiTheme="minorHAnsi" w:hAnsiTheme="minorHAnsi" w:cstheme="minorHAnsi"/>
            <w:sz w:val="22"/>
            <w:szCs w:val="22"/>
          </w:rPr>
          <w:t>raheel@gmail.com</w:t>
        </w:r>
      </w:hyperlink>
    </w:p>
    <w:p w14:paraId="371530EB" w14:textId="77777777" w:rsidR="00EC7CB2" w:rsidRPr="00EC7CB2" w:rsidRDefault="00EC7CB2" w:rsidP="00EC7CB2">
      <w:pPr>
        <w:rPr>
          <w:rFonts w:asciiTheme="minorHAnsi" w:hAnsiTheme="minorHAnsi" w:cstheme="minorHAnsi"/>
          <w:sz w:val="22"/>
          <w:szCs w:val="22"/>
        </w:rPr>
      </w:pPr>
      <w:r w:rsidRPr="00EC7CB2">
        <w:rPr>
          <w:rFonts w:asciiTheme="minorHAnsi" w:hAnsiTheme="minorHAnsi" w:cstheme="minorHAnsi"/>
          <w:sz w:val="22"/>
          <w:szCs w:val="22"/>
        </w:rPr>
        <w:t>2116 Main</w:t>
      </w:r>
      <w:r w:rsidRPr="00EC7CB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Street</w:t>
      </w:r>
    </w:p>
    <w:p w14:paraId="4A79119D" w14:textId="365770BB" w:rsidR="00EC7CB2" w:rsidRPr="00EC7CB2" w:rsidRDefault="00EC7CB2" w:rsidP="00EC7CB2">
      <w:pPr>
        <w:spacing w:before="5"/>
        <w:ind w:right="-50"/>
        <w:rPr>
          <w:rFonts w:asciiTheme="minorHAnsi" w:hAnsiTheme="minorHAnsi" w:cstheme="minorHAnsi"/>
          <w:sz w:val="22"/>
          <w:szCs w:val="22"/>
        </w:rPr>
      </w:pPr>
      <w:r w:rsidRPr="00EC7CB2">
        <w:rPr>
          <w:rFonts w:asciiTheme="minorHAnsi" w:hAnsiTheme="minorHAnsi" w:cstheme="minorHAnsi"/>
          <w:sz w:val="22"/>
          <w:szCs w:val="22"/>
        </w:rPr>
        <w:t>Lubbock,</w:t>
      </w:r>
      <w:r w:rsidRPr="00EC7CB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EC7CB2">
        <w:rPr>
          <w:rFonts w:asciiTheme="minorHAnsi" w:hAnsiTheme="minorHAnsi" w:cstheme="minorHAnsi"/>
          <w:sz w:val="22"/>
          <w:szCs w:val="22"/>
        </w:rPr>
        <w:t>X</w:t>
      </w:r>
      <w:r w:rsidRPr="00EC7CB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79411</w:t>
      </w:r>
    </w:p>
    <w:p w14:paraId="4A7910F0" w14:textId="77777777" w:rsidR="0082202D" w:rsidRPr="00EC7CB2" w:rsidRDefault="0082202D" w:rsidP="00EC7CB2">
      <w:pPr>
        <w:rPr>
          <w:rFonts w:asciiTheme="minorHAnsi" w:hAnsiTheme="minorHAnsi" w:cstheme="minorHAnsi"/>
          <w:sz w:val="22"/>
          <w:szCs w:val="22"/>
        </w:rPr>
      </w:pPr>
    </w:p>
    <w:p w14:paraId="218BA96C" w14:textId="69A35FCD" w:rsidR="0082202D" w:rsidRPr="00EC7CB2" w:rsidRDefault="00EC7CB2" w:rsidP="00EC7CB2">
      <w:pPr>
        <w:spacing w:before="29"/>
        <w:ind w:left="753"/>
        <w:rPr>
          <w:rFonts w:asciiTheme="minorHAnsi" w:hAnsiTheme="minorHAnsi" w:cstheme="minorHAnsi"/>
          <w:sz w:val="22"/>
          <w:szCs w:val="22"/>
        </w:rPr>
      </w:pPr>
      <w:r w:rsidRPr="00EC7CB2">
        <w:rPr>
          <w:rFonts w:asciiTheme="minorHAnsi" w:hAnsiTheme="minorHAnsi" w:cstheme="minorHAnsi"/>
          <w:b/>
          <w:sz w:val="22"/>
          <w:szCs w:val="22"/>
        </w:rPr>
        <w:t xml:space="preserve">Successful Manager | Results-driven Training </w:t>
      </w:r>
      <w:r w:rsidRPr="00EC7CB2">
        <w:rPr>
          <w:rFonts w:asciiTheme="minorHAnsi" w:hAnsiTheme="minorHAnsi" w:cstheme="minorHAnsi"/>
          <w:b/>
          <w:sz w:val="22"/>
          <w:szCs w:val="22"/>
        </w:rPr>
        <w:t>Director | Telemarketing Expert</w:t>
      </w:r>
    </w:p>
    <w:p w14:paraId="05EF4CBC" w14:textId="77777777" w:rsidR="0082202D" w:rsidRPr="00EC7CB2" w:rsidRDefault="0082202D" w:rsidP="00EC7CB2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1DCEF73" w14:textId="10548E1D" w:rsidR="0082202D" w:rsidRPr="00EC7CB2" w:rsidRDefault="00EC7CB2" w:rsidP="00EC7CB2">
      <w:pPr>
        <w:rPr>
          <w:rFonts w:asciiTheme="minorHAnsi" w:hAnsiTheme="minorHAnsi" w:cstheme="minorHAnsi"/>
          <w:sz w:val="22"/>
          <w:szCs w:val="22"/>
        </w:rPr>
      </w:pPr>
      <w:r w:rsidRPr="00EC7CB2">
        <w:rPr>
          <w:rFonts w:asciiTheme="minorHAnsi" w:hAnsiTheme="minorHAnsi" w:cstheme="minorHAnsi"/>
          <w:b/>
          <w:position w:val="-1"/>
          <w:sz w:val="22"/>
          <w:szCs w:val="22"/>
        </w:rPr>
        <w:t>SUMMARY</w:t>
      </w:r>
      <w:r w:rsidRPr="00EC7CB2">
        <w:rPr>
          <w:rFonts w:asciiTheme="minorHAnsi" w:hAnsiTheme="minorHAnsi" w:cstheme="minorHAnsi"/>
          <w:b/>
          <w:spacing w:val="-6"/>
          <w:position w:val="-1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b/>
          <w:position w:val="-1"/>
          <w:sz w:val="22"/>
          <w:szCs w:val="22"/>
        </w:rPr>
        <w:t>OF QUALIFICATIONS</w:t>
      </w:r>
    </w:p>
    <w:p w14:paraId="63DACFBD" w14:textId="77777777" w:rsidR="0082202D" w:rsidRPr="00EC7CB2" w:rsidRDefault="00EC7CB2" w:rsidP="00EC7CB2">
      <w:pPr>
        <w:spacing w:before="29"/>
        <w:ind w:left="460"/>
        <w:rPr>
          <w:rFonts w:asciiTheme="minorHAnsi" w:hAnsiTheme="minorHAnsi" w:cstheme="minorHAnsi"/>
          <w:sz w:val="22"/>
          <w:szCs w:val="22"/>
        </w:rPr>
      </w:pPr>
      <w:r w:rsidRPr="00EC7CB2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EC7CB2">
        <w:rPr>
          <w:rFonts w:asciiTheme="minorHAnsi" w:eastAsia="Segoe MDL2 Assets" w:hAnsiTheme="minorHAnsi" w:cstheme="minorHAnsi"/>
          <w:spacing w:val="1"/>
          <w:w w:val="79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Over 5 years’ customer service and management experience in call center operations.</w:t>
      </w:r>
    </w:p>
    <w:p w14:paraId="5C607201" w14:textId="77777777" w:rsidR="0082202D" w:rsidRPr="00EC7CB2" w:rsidRDefault="00EC7CB2" w:rsidP="00EC7CB2">
      <w:pPr>
        <w:ind w:left="460"/>
        <w:rPr>
          <w:rFonts w:asciiTheme="minorHAnsi" w:hAnsiTheme="minorHAnsi" w:cstheme="minorHAnsi"/>
          <w:sz w:val="22"/>
          <w:szCs w:val="22"/>
        </w:rPr>
      </w:pPr>
      <w:r w:rsidRPr="00EC7CB2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EC7CB2">
        <w:rPr>
          <w:rFonts w:asciiTheme="minorHAnsi" w:eastAsia="Segoe MDL2 Assets" w:hAnsiTheme="minorHAnsi" w:cstheme="minorHAnsi"/>
          <w:spacing w:val="1"/>
          <w:w w:val="79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Proficient educator and coach with ability to communicate clearly to any audience.</w:t>
      </w:r>
    </w:p>
    <w:p w14:paraId="7B02833A" w14:textId="77777777" w:rsidR="0082202D" w:rsidRPr="00EC7CB2" w:rsidRDefault="00EC7CB2" w:rsidP="00EC7CB2">
      <w:pPr>
        <w:ind w:left="460"/>
        <w:rPr>
          <w:rFonts w:asciiTheme="minorHAnsi" w:hAnsiTheme="minorHAnsi" w:cstheme="minorHAnsi"/>
          <w:sz w:val="22"/>
          <w:szCs w:val="22"/>
        </w:rPr>
      </w:pPr>
      <w:r w:rsidRPr="00EC7CB2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EC7CB2">
        <w:rPr>
          <w:rFonts w:asciiTheme="minorHAnsi" w:eastAsia="Segoe MDL2 Assets" w:hAnsiTheme="minorHAnsi" w:cstheme="minorHAnsi"/>
          <w:spacing w:val="1"/>
          <w:w w:val="79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Superlative curriculum/program development and implementation skills.</w:t>
      </w:r>
    </w:p>
    <w:p w14:paraId="2A71335F" w14:textId="77777777" w:rsidR="0082202D" w:rsidRPr="00EC7CB2" w:rsidRDefault="00EC7CB2" w:rsidP="00EC7CB2">
      <w:pPr>
        <w:ind w:left="460"/>
        <w:rPr>
          <w:rFonts w:asciiTheme="minorHAnsi" w:hAnsiTheme="minorHAnsi" w:cstheme="minorHAnsi"/>
          <w:sz w:val="22"/>
          <w:szCs w:val="22"/>
        </w:rPr>
      </w:pPr>
      <w:r w:rsidRPr="00EC7CB2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EC7CB2">
        <w:rPr>
          <w:rFonts w:asciiTheme="minorHAnsi" w:eastAsia="Segoe MDL2 Assets" w:hAnsiTheme="minorHAnsi" w:cstheme="minorHAnsi"/>
          <w:spacing w:val="1"/>
          <w:w w:val="79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Excellent multi-tasking abilities; quick and effective problem solver.</w:t>
      </w:r>
    </w:p>
    <w:p w14:paraId="53CC7B2F" w14:textId="77777777" w:rsidR="0082202D" w:rsidRPr="00EC7CB2" w:rsidRDefault="00EC7CB2" w:rsidP="00EC7CB2">
      <w:pPr>
        <w:ind w:left="460"/>
        <w:rPr>
          <w:rFonts w:asciiTheme="minorHAnsi" w:hAnsiTheme="minorHAnsi" w:cstheme="minorHAnsi"/>
          <w:sz w:val="22"/>
          <w:szCs w:val="22"/>
        </w:rPr>
      </w:pPr>
      <w:r w:rsidRPr="00EC7CB2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EC7CB2">
        <w:rPr>
          <w:rFonts w:asciiTheme="minorHAnsi" w:eastAsia="Segoe MDL2 Assets" w:hAnsiTheme="minorHAnsi" w:cstheme="minorHAnsi"/>
          <w:spacing w:val="1"/>
          <w:w w:val="79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Highly adaptable; thrive on challenges and excel in new environments.</w:t>
      </w:r>
    </w:p>
    <w:p w14:paraId="669E9256" w14:textId="77777777" w:rsidR="0082202D" w:rsidRPr="00EC7CB2" w:rsidRDefault="00EC7CB2" w:rsidP="00EC7CB2">
      <w:pPr>
        <w:ind w:left="460"/>
        <w:rPr>
          <w:rFonts w:asciiTheme="minorHAnsi" w:hAnsiTheme="minorHAnsi" w:cstheme="minorHAnsi"/>
          <w:sz w:val="22"/>
          <w:szCs w:val="22"/>
        </w:rPr>
      </w:pPr>
      <w:r w:rsidRPr="00EC7CB2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EC7CB2">
        <w:rPr>
          <w:rFonts w:asciiTheme="minorHAnsi" w:eastAsia="Segoe MDL2 Assets" w:hAnsiTheme="minorHAnsi" w:cstheme="minorHAnsi"/>
          <w:spacing w:val="1"/>
          <w:w w:val="79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 xml:space="preserve">Able to produce positive results </w:t>
      </w:r>
      <w:r w:rsidRPr="00EC7CB2">
        <w:rPr>
          <w:rFonts w:asciiTheme="minorHAnsi" w:hAnsiTheme="minorHAnsi" w:cstheme="minorHAnsi"/>
          <w:sz w:val="22"/>
          <w:szCs w:val="22"/>
        </w:rPr>
        <w:t>independently; extremely self-motivated.</w:t>
      </w:r>
    </w:p>
    <w:p w14:paraId="6C60EC65" w14:textId="65C9F8A4" w:rsidR="0082202D" w:rsidRPr="00EC7CB2" w:rsidRDefault="00EC7CB2" w:rsidP="00EC7CB2">
      <w:pPr>
        <w:ind w:left="460"/>
        <w:rPr>
          <w:rFonts w:asciiTheme="minorHAnsi" w:hAnsiTheme="minorHAnsi" w:cstheme="minorHAnsi"/>
          <w:sz w:val="22"/>
          <w:szCs w:val="22"/>
        </w:rPr>
      </w:pPr>
      <w:r w:rsidRPr="00EC7CB2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EC7CB2">
        <w:rPr>
          <w:rFonts w:asciiTheme="minorHAnsi" w:eastAsia="Segoe MDL2 Assets" w:hAnsiTheme="minorHAnsi" w:cstheme="minorHAnsi"/>
          <w:spacing w:val="1"/>
          <w:w w:val="79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Loyal and dependable, believing internal principles dictate performance.</w:t>
      </w:r>
    </w:p>
    <w:p w14:paraId="57705AE9" w14:textId="77777777" w:rsidR="0082202D" w:rsidRPr="00EC7CB2" w:rsidRDefault="0082202D" w:rsidP="00EC7CB2">
      <w:pPr>
        <w:rPr>
          <w:rFonts w:asciiTheme="minorHAnsi" w:hAnsiTheme="minorHAnsi" w:cstheme="minorHAnsi"/>
          <w:sz w:val="22"/>
          <w:szCs w:val="22"/>
        </w:rPr>
      </w:pPr>
    </w:p>
    <w:p w14:paraId="55733F9A" w14:textId="538C958B" w:rsidR="0082202D" w:rsidRPr="00EC7CB2" w:rsidRDefault="00EC7CB2" w:rsidP="00EC7CB2">
      <w:pPr>
        <w:ind w:right="2713"/>
        <w:rPr>
          <w:rFonts w:asciiTheme="minorHAnsi" w:hAnsiTheme="minorHAnsi" w:cstheme="minorHAnsi"/>
          <w:sz w:val="22"/>
          <w:szCs w:val="22"/>
        </w:rPr>
      </w:pPr>
      <w:r w:rsidRPr="00EC7CB2">
        <w:rPr>
          <w:rFonts w:asciiTheme="minorHAnsi" w:hAnsiTheme="minorHAnsi" w:cstheme="minorHAnsi"/>
          <w:b/>
          <w:position w:val="-1"/>
          <w:sz w:val="22"/>
          <w:szCs w:val="22"/>
        </w:rPr>
        <w:t>PROFESSIONAL E</w:t>
      </w:r>
      <w:r w:rsidRPr="00EC7CB2">
        <w:rPr>
          <w:rFonts w:asciiTheme="minorHAnsi" w:hAnsiTheme="minorHAnsi" w:cstheme="minorHAnsi"/>
          <w:b/>
          <w:spacing w:val="-7"/>
          <w:position w:val="-1"/>
          <w:sz w:val="22"/>
          <w:szCs w:val="22"/>
        </w:rPr>
        <w:t>X</w:t>
      </w:r>
      <w:r w:rsidRPr="00EC7CB2">
        <w:rPr>
          <w:rFonts w:asciiTheme="minorHAnsi" w:hAnsiTheme="minorHAnsi" w:cstheme="minorHAnsi"/>
          <w:b/>
          <w:position w:val="-1"/>
          <w:sz w:val="22"/>
          <w:szCs w:val="22"/>
        </w:rPr>
        <w:t>PERIENCE</w:t>
      </w:r>
    </w:p>
    <w:p w14:paraId="415BD6DB" w14:textId="77777777" w:rsidR="0082202D" w:rsidRPr="00EC7CB2" w:rsidRDefault="00EC7CB2" w:rsidP="00EC7CB2">
      <w:pPr>
        <w:spacing w:before="29"/>
        <w:ind w:left="100" w:right="111"/>
        <w:jc w:val="both"/>
        <w:rPr>
          <w:rFonts w:asciiTheme="minorHAnsi" w:hAnsiTheme="minorHAnsi" w:cstheme="minorHAnsi"/>
          <w:sz w:val="22"/>
          <w:szCs w:val="22"/>
        </w:rPr>
      </w:pPr>
      <w:r w:rsidRPr="00EC7CB2">
        <w:rPr>
          <w:rFonts w:asciiTheme="minorHAnsi" w:hAnsiTheme="minorHAnsi" w:cstheme="minorHAnsi"/>
          <w:b/>
          <w:sz w:val="22"/>
          <w:szCs w:val="22"/>
        </w:rPr>
        <w:t>BEST CORPORATION</w:t>
      </w:r>
      <w:r w:rsidRPr="00EC7CB2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</w:t>
      </w:r>
      <w:r w:rsidRPr="00EC7CB2">
        <w:rPr>
          <w:rFonts w:asciiTheme="minorHAnsi" w:hAnsiTheme="minorHAnsi" w:cstheme="minorHAnsi"/>
          <w:sz w:val="22"/>
          <w:szCs w:val="22"/>
        </w:rPr>
        <w:t>1998 – Present</w:t>
      </w:r>
    </w:p>
    <w:p w14:paraId="7B4E5636" w14:textId="77777777" w:rsidR="0082202D" w:rsidRPr="00EC7CB2" w:rsidRDefault="00EC7CB2" w:rsidP="00EC7CB2">
      <w:pPr>
        <w:ind w:left="100" w:right="3116"/>
        <w:jc w:val="both"/>
        <w:rPr>
          <w:rFonts w:asciiTheme="minorHAnsi" w:hAnsiTheme="minorHAnsi" w:cstheme="minorHAnsi"/>
          <w:sz w:val="22"/>
          <w:szCs w:val="22"/>
        </w:rPr>
      </w:pPr>
      <w:r w:rsidRPr="00EC7CB2">
        <w:rPr>
          <w:rFonts w:asciiTheme="minorHAnsi" w:hAnsiTheme="minorHAnsi" w:cstheme="minorHAnsi"/>
          <w:b/>
          <w:i/>
          <w:sz w:val="22"/>
          <w:szCs w:val="22"/>
        </w:rPr>
        <w:t>Training Directo</w:t>
      </w:r>
      <w:r w:rsidRPr="00EC7CB2">
        <w:rPr>
          <w:rFonts w:asciiTheme="minorHAnsi" w:hAnsiTheme="minorHAnsi" w:cstheme="minorHAnsi"/>
          <w:b/>
          <w:i/>
          <w:spacing w:val="2"/>
          <w:sz w:val="22"/>
          <w:szCs w:val="22"/>
        </w:rPr>
        <w:t>r</w:t>
      </w:r>
      <w:r w:rsidRPr="00EC7CB2">
        <w:rPr>
          <w:rFonts w:asciiTheme="minorHAnsi" w:hAnsiTheme="minorHAnsi" w:cstheme="minorHAnsi"/>
          <w:sz w:val="22"/>
          <w:szCs w:val="22"/>
        </w:rPr>
        <w:t>, Montego Ba</w:t>
      </w:r>
      <w:r w:rsidRPr="00EC7CB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EC7CB2">
        <w:rPr>
          <w:rFonts w:asciiTheme="minorHAnsi" w:hAnsiTheme="minorHAnsi" w:cstheme="minorHAnsi"/>
          <w:sz w:val="22"/>
          <w:szCs w:val="22"/>
        </w:rPr>
        <w:t xml:space="preserve">, Jamaica, March 2003 – </w:t>
      </w:r>
      <w:r w:rsidRPr="00EC7CB2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EC7CB2">
        <w:rPr>
          <w:rFonts w:asciiTheme="minorHAnsi" w:hAnsiTheme="minorHAnsi" w:cstheme="minorHAnsi"/>
          <w:sz w:val="22"/>
          <w:szCs w:val="22"/>
        </w:rPr>
        <w:t>resent</w:t>
      </w:r>
    </w:p>
    <w:p w14:paraId="074E60D6" w14:textId="77777777" w:rsidR="0082202D" w:rsidRPr="00EC7CB2" w:rsidRDefault="00EC7CB2" w:rsidP="00EC7CB2">
      <w:pPr>
        <w:ind w:left="100" w:right="77"/>
        <w:jc w:val="both"/>
        <w:rPr>
          <w:rFonts w:asciiTheme="minorHAnsi" w:hAnsiTheme="minorHAnsi" w:cstheme="minorHAnsi"/>
          <w:sz w:val="22"/>
          <w:szCs w:val="22"/>
        </w:rPr>
      </w:pPr>
      <w:r w:rsidRPr="00EC7CB2">
        <w:rPr>
          <w:rFonts w:asciiTheme="minorHAnsi" w:hAnsiTheme="minorHAnsi" w:cstheme="minorHAnsi"/>
          <w:sz w:val="22"/>
          <w:szCs w:val="22"/>
        </w:rPr>
        <w:t>Oversee all</w:t>
      </w:r>
      <w:r w:rsidRPr="00EC7CB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employee</w:t>
      </w:r>
      <w:r w:rsidRPr="00EC7CB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training</w:t>
      </w:r>
      <w:r w:rsidRPr="00EC7CB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and</w:t>
      </w:r>
      <w:r w:rsidRPr="00EC7C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development</w:t>
      </w:r>
      <w:r w:rsidRPr="00EC7CB2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for twin</w:t>
      </w:r>
      <w:r w:rsidRPr="00EC7CB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facility</w:t>
      </w:r>
      <w:r w:rsidRPr="00EC7C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inbound/outbound</w:t>
      </w:r>
      <w:r w:rsidRPr="00EC7CB2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call</w:t>
      </w:r>
      <w:r w:rsidRPr="00EC7C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center employing over</w:t>
      </w:r>
      <w:r w:rsidRPr="00EC7CB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850</w:t>
      </w:r>
      <w:r w:rsidRPr="00EC7CB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Telesales</w:t>
      </w:r>
      <w:r w:rsidRPr="00EC7CB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Representatives</w:t>
      </w:r>
      <w:r w:rsidRPr="00EC7CB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providing customer</w:t>
      </w:r>
      <w:r w:rsidRPr="00EC7CB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service</w:t>
      </w:r>
      <w:r w:rsidRPr="00EC7CB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and</w:t>
      </w:r>
      <w:r w:rsidRPr="00EC7C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telemarketing services. Supervise</w:t>
      </w:r>
      <w:r w:rsidRPr="00EC7CB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2</w:t>
      </w:r>
      <w:r w:rsidRPr="00EC7CB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Senior</w:t>
      </w:r>
      <w:r w:rsidRPr="00EC7CB2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Trainers, 12</w:t>
      </w:r>
      <w:r w:rsidRPr="00EC7CB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Trainers,</w:t>
      </w:r>
      <w:r w:rsidRPr="00EC7CB2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and</w:t>
      </w:r>
      <w:r w:rsidRPr="00EC7CB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7-member</w:t>
      </w:r>
      <w:r w:rsidRPr="00EC7C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Quality</w:t>
      </w:r>
      <w:r w:rsidRPr="00EC7CB2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Analysis department, consistently</w:t>
      </w:r>
      <w:r w:rsidRPr="00EC7C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ensuring</w:t>
      </w:r>
      <w:r w:rsidRPr="00EC7CB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program</w:t>
      </w:r>
      <w:r w:rsidRPr="00EC7CB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criteria and</w:t>
      </w:r>
      <w:r w:rsidRPr="00EC7CB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in-house</w:t>
      </w:r>
      <w:r w:rsidRPr="00EC7CB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standards</w:t>
      </w:r>
      <w:r w:rsidRPr="00EC7C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are upheld.</w:t>
      </w:r>
      <w:r w:rsidRPr="00EC7CB2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Coordinate</w:t>
      </w:r>
      <w:r w:rsidRPr="00EC7CB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with</w:t>
      </w:r>
      <w:r w:rsidRPr="00EC7CB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client companies including</w:t>
      </w:r>
      <w:r w:rsidRPr="00EC7CB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AT&amp;T,</w:t>
      </w:r>
      <w:r w:rsidRPr="00EC7CB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Citibank,</w:t>
      </w:r>
      <w:r w:rsidRPr="00EC7CB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Target,</w:t>
      </w:r>
      <w:r w:rsidRPr="00EC7CB2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and</w:t>
      </w:r>
      <w:r w:rsidRPr="00EC7C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Chase</w:t>
      </w:r>
      <w:r w:rsidRPr="00EC7C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to</w:t>
      </w:r>
      <w:r w:rsidRPr="00EC7CB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develop</w:t>
      </w:r>
      <w:r w:rsidRPr="00EC7CB2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and</w:t>
      </w:r>
      <w:r w:rsidRPr="00EC7CB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implement</w:t>
      </w:r>
      <w:r w:rsidRPr="00EC7CB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training programs</w:t>
      </w:r>
      <w:r w:rsidRPr="00EC7C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according</w:t>
      </w:r>
      <w:r w:rsidRPr="00EC7CB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to</w:t>
      </w:r>
      <w:r w:rsidRPr="00EC7CB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specific</w:t>
      </w:r>
      <w:r w:rsidRPr="00EC7CB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sales</w:t>
      </w:r>
      <w:r w:rsidRPr="00EC7CB2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and</w:t>
      </w:r>
      <w:r w:rsidRPr="00EC7C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service</w:t>
      </w:r>
      <w:r w:rsidRPr="00EC7CB2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goals. Monitor</w:t>
      </w:r>
      <w:r w:rsidRPr="00EC7CB2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staffing</w:t>
      </w:r>
      <w:r w:rsidRPr="00EC7CB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requirements,</w:t>
      </w:r>
      <w:r w:rsidRPr="00EC7CB2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 xml:space="preserve">assigning </w:t>
      </w:r>
      <w:r w:rsidRPr="00EC7CB2">
        <w:rPr>
          <w:rFonts w:asciiTheme="minorHAnsi" w:hAnsiTheme="minorHAnsi" w:cstheme="minorHAnsi"/>
          <w:sz w:val="22"/>
          <w:szCs w:val="22"/>
        </w:rPr>
        <w:t>employees according to program goals while closely monitoring labor costs.</w:t>
      </w:r>
    </w:p>
    <w:p w14:paraId="64E5B819" w14:textId="77777777" w:rsidR="0082202D" w:rsidRPr="00EC7CB2" w:rsidRDefault="00EC7CB2" w:rsidP="00EC7CB2">
      <w:pPr>
        <w:spacing w:before="91"/>
        <w:ind w:left="100" w:right="7124"/>
        <w:jc w:val="both"/>
        <w:rPr>
          <w:rFonts w:asciiTheme="minorHAnsi" w:hAnsiTheme="minorHAnsi" w:cstheme="minorHAnsi"/>
          <w:sz w:val="22"/>
          <w:szCs w:val="22"/>
        </w:rPr>
      </w:pPr>
      <w:r w:rsidRPr="00EC7CB2">
        <w:rPr>
          <w:rFonts w:asciiTheme="minorHAnsi" w:hAnsiTheme="minorHAnsi" w:cstheme="minorHAnsi"/>
          <w:i/>
          <w:sz w:val="22"/>
          <w:szCs w:val="22"/>
        </w:rPr>
        <w:t>ACCOMPLISHMENTS</w:t>
      </w:r>
      <w:r w:rsidRPr="00EC7CB2">
        <w:rPr>
          <w:rFonts w:asciiTheme="minorHAnsi" w:hAnsiTheme="minorHAnsi" w:cstheme="minorHAnsi"/>
          <w:sz w:val="22"/>
          <w:szCs w:val="22"/>
        </w:rPr>
        <w:t>:</w:t>
      </w:r>
    </w:p>
    <w:p w14:paraId="5BD4866D" w14:textId="77777777" w:rsidR="0082202D" w:rsidRPr="00EC7CB2" w:rsidRDefault="00EC7CB2" w:rsidP="00EC7CB2">
      <w:pPr>
        <w:tabs>
          <w:tab w:val="left" w:pos="740"/>
        </w:tabs>
        <w:ind w:left="748" w:right="418" w:hanging="288"/>
        <w:rPr>
          <w:rFonts w:asciiTheme="minorHAnsi" w:hAnsiTheme="minorHAnsi" w:cstheme="minorHAnsi"/>
          <w:sz w:val="22"/>
          <w:szCs w:val="22"/>
        </w:rPr>
      </w:pPr>
      <w:r w:rsidRPr="00EC7CB2">
        <w:rPr>
          <w:rFonts w:asciiTheme="minorHAnsi" w:hAnsiTheme="minorHAnsi" w:cstheme="minorHAnsi"/>
          <w:sz w:val="22"/>
          <w:szCs w:val="22"/>
        </w:rPr>
        <w:t>•</w:t>
      </w:r>
      <w:r w:rsidRPr="00EC7CB2">
        <w:rPr>
          <w:rFonts w:asciiTheme="minorHAnsi" w:hAnsiTheme="minorHAnsi" w:cstheme="minorHAnsi"/>
          <w:sz w:val="22"/>
          <w:szCs w:val="22"/>
        </w:rPr>
        <w:tab/>
        <w:t>Designed and implemented new evaluation system measuring training retention of new employees using spreadsheets to track performance during 3-5 day Nesting period</w:t>
      </w:r>
      <w:r w:rsidRPr="00EC7CB2">
        <w:rPr>
          <w:rFonts w:asciiTheme="minorHAnsi" w:hAnsiTheme="minorHAnsi" w:cstheme="minorHAnsi"/>
          <w:sz w:val="22"/>
          <w:szCs w:val="22"/>
        </w:rPr>
        <w:t>.</w:t>
      </w:r>
    </w:p>
    <w:p w14:paraId="0335DA4B" w14:textId="77777777" w:rsidR="0082202D" w:rsidRPr="00EC7CB2" w:rsidRDefault="00EC7CB2" w:rsidP="00EC7CB2">
      <w:pPr>
        <w:tabs>
          <w:tab w:val="left" w:pos="740"/>
        </w:tabs>
        <w:ind w:left="748" w:right="326" w:hanging="288"/>
        <w:rPr>
          <w:rFonts w:asciiTheme="minorHAnsi" w:hAnsiTheme="minorHAnsi" w:cstheme="minorHAnsi"/>
          <w:sz w:val="22"/>
          <w:szCs w:val="22"/>
        </w:rPr>
      </w:pPr>
      <w:r w:rsidRPr="00EC7CB2">
        <w:rPr>
          <w:rFonts w:asciiTheme="minorHAnsi" w:hAnsiTheme="minorHAnsi" w:cstheme="minorHAnsi"/>
          <w:sz w:val="22"/>
          <w:szCs w:val="22"/>
        </w:rPr>
        <w:t>•</w:t>
      </w:r>
      <w:r w:rsidRPr="00EC7CB2">
        <w:rPr>
          <w:rFonts w:asciiTheme="minorHAnsi" w:hAnsiTheme="minorHAnsi" w:cstheme="minorHAnsi"/>
          <w:sz w:val="22"/>
          <w:szCs w:val="22"/>
        </w:rPr>
        <w:tab/>
        <w:t>Created Trainer Certification program, greatly improving efficiency and morale through example-based leadership, clear expectations, and individual accountability.</w:t>
      </w:r>
    </w:p>
    <w:p w14:paraId="440428CB" w14:textId="77777777" w:rsidR="0082202D" w:rsidRPr="00EC7CB2" w:rsidRDefault="00EC7CB2" w:rsidP="00EC7CB2">
      <w:pPr>
        <w:ind w:left="419" w:right="300"/>
        <w:jc w:val="center"/>
        <w:rPr>
          <w:rFonts w:asciiTheme="minorHAnsi" w:hAnsiTheme="minorHAnsi" w:cstheme="minorHAnsi"/>
          <w:sz w:val="22"/>
          <w:szCs w:val="22"/>
        </w:rPr>
      </w:pPr>
      <w:r w:rsidRPr="00EC7CB2">
        <w:rPr>
          <w:rFonts w:asciiTheme="minorHAnsi" w:hAnsiTheme="minorHAnsi" w:cstheme="minorHAnsi"/>
          <w:sz w:val="22"/>
          <w:szCs w:val="22"/>
        </w:rPr>
        <w:t xml:space="preserve">•  </w:t>
      </w:r>
      <w:r w:rsidRPr="00EC7CB2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 xml:space="preserve">Improved Contacts per Hour (CPH) and Sales Per Hour (SPH) performance of </w:t>
      </w:r>
      <w:r w:rsidRPr="00EC7CB2">
        <w:rPr>
          <w:rFonts w:asciiTheme="minorHAnsi" w:hAnsiTheme="minorHAnsi" w:cstheme="minorHAnsi"/>
          <w:sz w:val="22"/>
          <w:szCs w:val="22"/>
        </w:rPr>
        <w:t>Telesales</w:t>
      </w:r>
    </w:p>
    <w:p w14:paraId="6E9DBA67" w14:textId="77777777" w:rsidR="0082202D" w:rsidRPr="00EC7CB2" w:rsidRDefault="00EC7CB2" w:rsidP="00EC7CB2">
      <w:pPr>
        <w:ind w:left="748"/>
        <w:rPr>
          <w:rFonts w:asciiTheme="minorHAnsi" w:hAnsiTheme="minorHAnsi" w:cstheme="minorHAnsi"/>
          <w:sz w:val="22"/>
          <w:szCs w:val="22"/>
        </w:rPr>
      </w:pPr>
      <w:r w:rsidRPr="00EC7CB2">
        <w:rPr>
          <w:rFonts w:asciiTheme="minorHAnsi" w:hAnsiTheme="minorHAnsi" w:cstheme="minorHAnsi"/>
          <w:sz w:val="22"/>
          <w:szCs w:val="22"/>
        </w:rPr>
        <w:t>Representatives while increasing nesting period graduation rate by 30% in only 2 months.</w:t>
      </w:r>
    </w:p>
    <w:p w14:paraId="3404FD47" w14:textId="77777777" w:rsidR="0082202D" w:rsidRPr="00EC7CB2" w:rsidRDefault="0082202D" w:rsidP="00EC7CB2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E754A03" w14:textId="77777777" w:rsidR="0082202D" w:rsidRPr="00EC7CB2" w:rsidRDefault="00EC7CB2" w:rsidP="00EC7CB2">
      <w:pPr>
        <w:ind w:left="100" w:right="3250"/>
        <w:jc w:val="both"/>
        <w:rPr>
          <w:rFonts w:asciiTheme="minorHAnsi" w:hAnsiTheme="minorHAnsi" w:cstheme="minorHAnsi"/>
          <w:sz w:val="22"/>
          <w:szCs w:val="22"/>
        </w:rPr>
      </w:pPr>
      <w:r w:rsidRPr="00EC7CB2">
        <w:rPr>
          <w:rFonts w:asciiTheme="minorHAnsi" w:hAnsiTheme="minorHAnsi" w:cstheme="minorHAnsi"/>
          <w:b/>
          <w:i/>
          <w:sz w:val="22"/>
          <w:szCs w:val="22"/>
        </w:rPr>
        <w:t>Training Manage</w:t>
      </w:r>
      <w:r w:rsidRPr="00EC7CB2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EC7CB2">
        <w:rPr>
          <w:rFonts w:asciiTheme="minorHAnsi" w:hAnsiTheme="minorHAnsi" w:cstheme="minorHAnsi"/>
          <w:sz w:val="22"/>
          <w:szCs w:val="22"/>
        </w:rPr>
        <w:t>, Lubbock, TX, February 2002 – March 2003</w:t>
      </w:r>
    </w:p>
    <w:p w14:paraId="34A517ED" w14:textId="77777777" w:rsidR="0082202D" w:rsidRPr="00EC7CB2" w:rsidRDefault="00EC7CB2" w:rsidP="00EC7CB2">
      <w:pPr>
        <w:tabs>
          <w:tab w:val="left" w:pos="740"/>
        </w:tabs>
        <w:spacing w:before="1"/>
        <w:ind w:left="748" w:right="332" w:hanging="288"/>
        <w:rPr>
          <w:rFonts w:asciiTheme="minorHAnsi" w:hAnsiTheme="minorHAnsi" w:cstheme="minorHAnsi"/>
          <w:sz w:val="22"/>
          <w:szCs w:val="22"/>
        </w:rPr>
      </w:pPr>
      <w:r w:rsidRPr="00EC7CB2">
        <w:rPr>
          <w:rFonts w:asciiTheme="minorHAnsi" w:hAnsiTheme="minorHAnsi" w:cstheme="minorHAnsi"/>
          <w:sz w:val="22"/>
          <w:szCs w:val="22"/>
        </w:rPr>
        <w:t>•</w:t>
      </w:r>
      <w:r w:rsidRPr="00EC7CB2">
        <w:rPr>
          <w:rFonts w:asciiTheme="minorHAnsi" w:hAnsiTheme="minorHAnsi" w:cstheme="minorHAnsi"/>
          <w:sz w:val="22"/>
          <w:szCs w:val="22"/>
        </w:rPr>
        <w:tab/>
        <w:t>Responsible for coaching and coordinating training teams for 10 call centers nationwide includin</w:t>
      </w:r>
      <w:r w:rsidRPr="00EC7CB2">
        <w:rPr>
          <w:rFonts w:asciiTheme="minorHAnsi" w:hAnsiTheme="minorHAnsi" w:cstheme="minorHAnsi"/>
          <w:sz w:val="22"/>
          <w:szCs w:val="22"/>
        </w:rPr>
        <w:t>g site in Lubbock with over 430 Marketing Representatives.</w:t>
      </w:r>
    </w:p>
    <w:p w14:paraId="3C93B9D6" w14:textId="77777777" w:rsidR="0082202D" w:rsidRPr="00EC7CB2" w:rsidRDefault="00EC7CB2" w:rsidP="00EC7CB2">
      <w:pPr>
        <w:tabs>
          <w:tab w:val="left" w:pos="740"/>
        </w:tabs>
        <w:ind w:left="748" w:right="313" w:hanging="288"/>
        <w:rPr>
          <w:rFonts w:asciiTheme="minorHAnsi" w:hAnsiTheme="minorHAnsi" w:cstheme="minorHAnsi"/>
          <w:sz w:val="22"/>
          <w:szCs w:val="22"/>
        </w:rPr>
      </w:pPr>
      <w:r w:rsidRPr="00EC7CB2">
        <w:rPr>
          <w:rFonts w:asciiTheme="minorHAnsi" w:hAnsiTheme="minorHAnsi" w:cstheme="minorHAnsi"/>
          <w:sz w:val="22"/>
          <w:szCs w:val="22"/>
        </w:rPr>
        <w:t>•</w:t>
      </w:r>
      <w:r w:rsidRPr="00EC7CB2">
        <w:rPr>
          <w:rFonts w:asciiTheme="minorHAnsi" w:hAnsiTheme="minorHAnsi" w:cstheme="minorHAnsi"/>
          <w:sz w:val="22"/>
          <w:szCs w:val="22"/>
        </w:rPr>
        <w:tab/>
        <w:t>Instilled loyalty and dedication to excellence with staff, decreasing Trainer turnover rate from 60% upon taking position to 0% prior to promotion to Training Director.</w:t>
      </w:r>
    </w:p>
    <w:p w14:paraId="0A4D1F50" w14:textId="77777777" w:rsidR="0082202D" w:rsidRPr="00EC7CB2" w:rsidRDefault="00EC7CB2" w:rsidP="00EC7CB2">
      <w:pPr>
        <w:tabs>
          <w:tab w:val="left" w:pos="740"/>
        </w:tabs>
        <w:ind w:left="748" w:right="679" w:hanging="288"/>
        <w:rPr>
          <w:rFonts w:asciiTheme="minorHAnsi" w:hAnsiTheme="minorHAnsi" w:cstheme="minorHAnsi"/>
          <w:sz w:val="22"/>
          <w:szCs w:val="22"/>
        </w:rPr>
      </w:pPr>
      <w:r w:rsidRPr="00EC7CB2">
        <w:rPr>
          <w:rFonts w:asciiTheme="minorHAnsi" w:hAnsiTheme="minorHAnsi" w:cstheme="minorHAnsi"/>
          <w:sz w:val="22"/>
          <w:szCs w:val="22"/>
        </w:rPr>
        <w:t>•</w:t>
      </w:r>
      <w:r w:rsidRPr="00EC7CB2">
        <w:rPr>
          <w:rFonts w:asciiTheme="minorHAnsi" w:hAnsiTheme="minorHAnsi" w:cstheme="minorHAnsi"/>
          <w:sz w:val="22"/>
          <w:szCs w:val="22"/>
        </w:rPr>
        <w:tab/>
        <w:t>Received consistently po</w:t>
      </w:r>
      <w:r w:rsidRPr="00EC7CB2">
        <w:rPr>
          <w:rFonts w:asciiTheme="minorHAnsi" w:hAnsiTheme="minorHAnsi" w:cstheme="minorHAnsi"/>
          <w:sz w:val="22"/>
          <w:szCs w:val="22"/>
        </w:rPr>
        <w:t>sitive feedback from clients and increased measurable class retention rate by 30% over tenure.</w:t>
      </w:r>
    </w:p>
    <w:p w14:paraId="4BB6E800" w14:textId="77777777" w:rsidR="0082202D" w:rsidRPr="00EC7CB2" w:rsidRDefault="0082202D" w:rsidP="00EC7CB2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2EF1AB9" w14:textId="77777777" w:rsidR="0082202D" w:rsidRPr="00EC7CB2" w:rsidRDefault="00EC7CB2" w:rsidP="00EC7CB2">
      <w:pPr>
        <w:ind w:left="100" w:right="4195"/>
        <w:jc w:val="both"/>
        <w:rPr>
          <w:rFonts w:asciiTheme="minorHAnsi" w:hAnsiTheme="minorHAnsi" w:cstheme="minorHAnsi"/>
          <w:sz w:val="22"/>
          <w:szCs w:val="22"/>
        </w:rPr>
      </w:pPr>
      <w:r w:rsidRPr="00EC7CB2">
        <w:rPr>
          <w:rFonts w:asciiTheme="minorHAnsi" w:hAnsiTheme="minorHAnsi" w:cstheme="minorHAnsi"/>
          <w:b/>
          <w:i/>
          <w:sz w:val="22"/>
          <w:szCs w:val="22"/>
        </w:rPr>
        <w:t>Production Manage</w:t>
      </w:r>
      <w:r w:rsidRPr="00EC7CB2">
        <w:rPr>
          <w:rFonts w:asciiTheme="minorHAnsi" w:hAnsiTheme="minorHAnsi" w:cstheme="minorHAnsi"/>
          <w:b/>
          <w:i/>
          <w:spacing w:val="2"/>
          <w:sz w:val="22"/>
          <w:szCs w:val="22"/>
        </w:rPr>
        <w:t>r</w:t>
      </w:r>
      <w:r w:rsidRPr="00EC7CB2">
        <w:rPr>
          <w:rFonts w:asciiTheme="minorHAnsi" w:hAnsiTheme="minorHAnsi" w:cstheme="minorHAnsi"/>
          <w:sz w:val="22"/>
          <w:szCs w:val="22"/>
        </w:rPr>
        <w:t>, February 2001 – Feb</w:t>
      </w:r>
      <w:r w:rsidRPr="00EC7CB2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EC7CB2">
        <w:rPr>
          <w:rFonts w:asciiTheme="minorHAnsi" w:hAnsiTheme="minorHAnsi" w:cstheme="minorHAnsi"/>
          <w:sz w:val="22"/>
          <w:szCs w:val="22"/>
        </w:rPr>
        <w:t>ua</w:t>
      </w:r>
      <w:r w:rsidRPr="00EC7CB2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EC7CB2">
        <w:rPr>
          <w:rFonts w:asciiTheme="minorHAnsi" w:hAnsiTheme="minorHAnsi" w:cstheme="minorHAnsi"/>
          <w:sz w:val="22"/>
          <w:szCs w:val="22"/>
        </w:rPr>
        <w:t>y 2002</w:t>
      </w:r>
    </w:p>
    <w:p w14:paraId="69E0F310" w14:textId="77777777" w:rsidR="0082202D" w:rsidRPr="00EC7CB2" w:rsidRDefault="00EC7CB2" w:rsidP="00EC7CB2">
      <w:pPr>
        <w:tabs>
          <w:tab w:val="left" w:pos="740"/>
        </w:tabs>
        <w:ind w:left="748" w:right="286" w:hanging="288"/>
        <w:rPr>
          <w:rFonts w:asciiTheme="minorHAnsi" w:hAnsiTheme="minorHAnsi" w:cstheme="minorHAnsi"/>
          <w:sz w:val="22"/>
          <w:szCs w:val="22"/>
        </w:rPr>
      </w:pPr>
      <w:r w:rsidRPr="00EC7CB2">
        <w:rPr>
          <w:rFonts w:asciiTheme="minorHAnsi" w:hAnsiTheme="minorHAnsi" w:cstheme="minorHAnsi"/>
          <w:sz w:val="22"/>
          <w:szCs w:val="22"/>
        </w:rPr>
        <w:t>•</w:t>
      </w:r>
      <w:r w:rsidRPr="00EC7CB2">
        <w:rPr>
          <w:rFonts w:asciiTheme="minorHAnsi" w:hAnsiTheme="minorHAnsi" w:cstheme="minorHAnsi"/>
          <w:sz w:val="22"/>
          <w:szCs w:val="22"/>
        </w:rPr>
        <w:tab/>
        <w:t xml:space="preserve">Managed 4 Operations Team Leaders and oversaw own team, leading all staff to surpass conversion goals and </w:t>
      </w:r>
      <w:r w:rsidRPr="00EC7CB2">
        <w:rPr>
          <w:rFonts w:asciiTheme="minorHAnsi" w:hAnsiTheme="minorHAnsi" w:cstheme="minorHAnsi"/>
          <w:sz w:val="22"/>
          <w:szCs w:val="22"/>
        </w:rPr>
        <w:t>encouraging individual employee development.</w:t>
      </w:r>
    </w:p>
    <w:p w14:paraId="75D98E11" w14:textId="77777777" w:rsidR="0082202D" w:rsidRPr="00EC7CB2" w:rsidRDefault="00EC7CB2" w:rsidP="00EC7CB2">
      <w:pPr>
        <w:spacing w:before="41"/>
        <w:ind w:left="100" w:right="6604"/>
        <w:jc w:val="both"/>
        <w:rPr>
          <w:rFonts w:asciiTheme="minorHAnsi" w:hAnsiTheme="minorHAnsi" w:cstheme="minorHAnsi"/>
          <w:sz w:val="22"/>
          <w:szCs w:val="22"/>
        </w:rPr>
        <w:sectPr w:rsidR="0082202D" w:rsidRPr="00EC7CB2">
          <w:type w:val="continuous"/>
          <w:pgSz w:w="12240" w:h="15840"/>
          <w:pgMar w:top="1380" w:right="1320" w:bottom="280" w:left="1340" w:header="720" w:footer="720" w:gutter="0"/>
          <w:cols w:space="720"/>
        </w:sectPr>
      </w:pPr>
      <w:r w:rsidRPr="00EC7CB2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EC7CB2">
        <w:rPr>
          <w:rFonts w:asciiTheme="minorHAnsi" w:hAnsiTheme="minorHAnsi" w:cstheme="minorHAnsi"/>
          <w:i/>
          <w:sz w:val="22"/>
          <w:szCs w:val="22"/>
        </w:rPr>
        <w:t>Best Corporation continue</w:t>
      </w:r>
      <w:r w:rsidRPr="00EC7CB2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EC7CB2">
        <w:rPr>
          <w:rFonts w:asciiTheme="minorHAnsi" w:hAnsiTheme="minorHAnsi" w:cstheme="minorHAnsi"/>
          <w:sz w:val="22"/>
          <w:szCs w:val="22"/>
        </w:rPr>
        <w:t>)</w:t>
      </w:r>
    </w:p>
    <w:p w14:paraId="362C198A" w14:textId="77777777" w:rsidR="0082202D" w:rsidRPr="00EC7CB2" w:rsidRDefault="00EC7CB2" w:rsidP="00EC7CB2">
      <w:pPr>
        <w:spacing w:before="72"/>
        <w:ind w:left="100"/>
        <w:rPr>
          <w:rFonts w:asciiTheme="minorHAnsi" w:hAnsiTheme="minorHAnsi" w:cstheme="minorHAnsi"/>
          <w:sz w:val="22"/>
          <w:szCs w:val="22"/>
        </w:rPr>
      </w:pPr>
      <w:r w:rsidRPr="00EC7CB2">
        <w:rPr>
          <w:rFonts w:asciiTheme="minorHAnsi" w:hAnsiTheme="minorHAnsi" w:cstheme="minorHAnsi"/>
          <w:sz w:val="22"/>
          <w:szCs w:val="22"/>
        </w:rPr>
        <w:lastRenderedPageBreak/>
        <w:pict w14:anchorId="773CCCF9">
          <v:group id="_x0000_s1034" style="position:absolute;left:0;text-align:left;margin-left:70.55pt;margin-top:18.5pt;width:470.9pt;height:0;z-index:-251658240;mso-position-horizontal-relative:page" coordorigin="1411,370" coordsize="9418,0">
            <v:shape id="_x0000_s1035" style="position:absolute;left:1411;top:370;width:9418;height:0" coordorigin="1411,370" coordsize="9418,0" path="m1411,370r9418,e" filled="f" strokeweight="1.54pt">
              <v:path arrowok="t"/>
            </v:shape>
            <w10:wrap anchorx="page"/>
          </v:group>
        </w:pict>
      </w:r>
      <w:r w:rsidRPr="00EC7CB2">
        <w:rPr>
          <w:rFonts w:asciiTheme="minorHAnsi" w:hAnsiTheme="minorHAnsi" w:cstheme="minorHAnsi"/>
          <w:sz w:val="22"/>
          <w:szCs w:val="22"/>
        </w:rPr>
        <w:t>Kami R. Powers                                                                                                                      Page 2</w:t>
      </w:r>
    </w:p>
    <w:p w14:paraId="54DC843F" w14:textId="77777777" w:rsidR="0082202D" w:rsidRPr="00EC7CB2" w:rsidRDefault="0082202D" w:rsidP="00EC7CB2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ACA38CF" w14:textId="77777777" w:rsidR="0082202D" w:rsidRPr="00EC7CB2" w:rsidRDefault="00EC7CB2" w:rsidP="00EC7CB2">
      <w:pPr>
        <w:ind w:left="100"/>
        <w:rPr>
          <w:rFonts w:asciiTheme="minorHAnsi" w:hAnsiTheme="minorHAnsi" w:cstheme="minorHAnsi"/>
          <w:sz w:val="22"/>
          <w:szCs w:val="22"/>
        </w:rPr>
      </w:pPr>
      <w:r w:rsidRPr="00EC7CB2">
        <w:rPr>
          <w:rFonts w:asciiTheme="minorHAnsi" w:hAnsiTheme="minorHAnsi" w:cstheme="minorHAnsi"/>
          <w:b/>
          <w:i/>
          <w:sz w:val="22"/>
          <w:szCs w:val="22"/>
        </w:rPr>
        <w:t>Operations Team Leader</w:t>
      </w:r>
      <w:r w:rsidRPr="00EC7CB2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June 2</w:t>
      </w:r>
      <w:r w:rsidRPr="00EC7CB2">
        <w:rPr>
          <w:rFonts w:asciiTheme="minorHAnsi" w:hAnsiTheme="minorHAnsi" w:cstheme="minorHAnsi"/>
          <w:sz w:val="22"/>
          <w:szCs w:val="22"/>
        </w:rPr>
        <w:t>000 – February 2001</w:t>
      </w:r>
    </w:p>
    <w:p w14:paraId="2AF22176" w14:textId="77777777" w:rsidR="0082202D" w:rsidRPr="00EC7CB2" w:rsidRDefault="00EC7CB2" w:rsidP="00EC7CB2">
      <w:pPr>
        <w:tabs>
          <w:tab w:val="left" w:pos="740"/>
        </w:tabs>
        <w:ind w:left="748" w:right="292" w:hanging="288"/>
        <w:rPr>
          <w:rFonts w:asciiTheme="minorHAnsi" w:hAnsiTheme="minorHAnsi" w:cstheme="minorHAnsi"/>
          <w:sz w:val="22"/>
          <w:szCs w:val="22"/>
        </w:rPr>
      </w:pPr>
      <w:r w:rsidRPr="00EC7CB2">
        <w:rPr>
          <w:rFonts w:asciiTheme="minorHAnsi" w:hAnsiTheme="minorHAnsi" w:cstheme="minorHAnsi"/>
          <w:sz w:val="22"/>
          <w:szCs w:val="22"/>
        </w:rPr>
        <w:t>•</w:t>
      </w:r>
      <w:r w:rsidRPr="00EC7CB2">
        <w:rPr>
          <w:rFonts w:asciiTheme="minorHAnsi" w:hAnsiTheme="minorHAnsi" w:cstheme="minorHAnsi"/>
          <w:sz w:val="22"/>
          <w:szCs w:val="22"/>
        </w:rPr>
        <w:tab/>
        <w:t>Supervised 20-30-member Marketing Representative Teams, mentoring and developing staff to successfully surpass performance goals.</w:t>
      </w:r>
    </w:p>
    <w:p w14:paraId="25FA718D" w14:textId="77777777" w:rsidR="0082202D" w:rsidRPr="00EC7CB2" w:rsidRDefault="0082202D" w:rsidP="00EC7CB2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3E30538" w14:textId="77777777" w:rsidR="0082202D" w:rsidRPr="00EC7CB2" w:rsidRDefault="00EC7CB2" w:rsidP="00EC7CB2">
      <w:pPr>
        <w:ind w:left="100"/>
        <w:rPr>
          <w:rFonts w:asciiTheme="minorHAnsi" w:hAnsiTheme="minorHAnsi" w:cstheme="minorHAnsi"/>
          <w:sz w:val="22"/>
          <w:szCs w:val="22"/>
        </w:rPr>
      </w:pPr>
      <w:r w:rsidRPr="00EC7CB2">
        <w:rPr>
          <w:rFonts w:asciiTheme="minorHAnsi" w:hAnsiTheme="minorHAnsi" w:cstheme="minorHAnsi"/>
          <w:b/>
          <w:i/>
          <w:sz w:val="22"/>
          <w:szCs w:val="22"/>
        </w:rPr>
        <w:t>Traine</w:t>
      </w:r>
      <w:r w:rsidRPr="00EC7CB2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EC7CB2">
        <w:rPr>
          <w:rFonts w:asciiTheme="minorHAnsi" w:hAnsiTheme="minorHAnsi" w:cstheme="minorHAnsi"/>
          <w:sz w:val="22"/>
          <w:szCs w:val="22"/>
        </w:rPr>
        <w:t>, December 1999 – June 2000</w:t>
      </w:r>
    </w:p>
    <w:p w14:paraId="074BE467" w14:textId="77777777" w:rsidR="0082202D" w:rsidRPr="00EC7CB2" w:rsidRDefault="00EC7CB2" w:rsidP="00EC7CB2">
      <w:pPr>
        <w:tabs>
          <w:tab w:val="left" w:pos="740"/>
        </w:tabs>
        <w:ind w:left="748" w:right="244" w:hanging="288"/>
        <w:rPr>
          <w:rFonts w:asciiTheme="minorHAnsi" w:hAnsiTheme="minorHAnsi" w:cstheme="minorHAnsi"/>
          <w:sz w:val="22"/>
          <w:szCs w:val="22"/>
        </w:rPr>
      </w:pPr>
      <w:r w:rsidRPr="00EC7CB2">
        <w:rPr>
          <w:rFonts w:asciiTheme="minorHAnsi" w:hAnsiTheme="minorHAnsi" w:cstheme="minorHAnsi"/>
          <w:sz w:val="22"/>
          <w:szCs w:val="22"/>
        </w:rPr>
        <w:t>•</w:t>
      </w:r>
      <w:r w:rsidRPr="00EC7CB2">
        <w:rPr>
          <w:rFonts w:asciiTheme="minorHAnsi" w:hAnsiTheme="minorHAnsi" w:cstheme="minorHAnsi"/>
          <w:sz w:val="22"/>
          <w:szCs w:val="22"/>
        </w:rPr>
        <w:tab/>
        <w:t xml:space="preserve">Trained over 3,000 new and existing Marketing Representatives and </w:t>
      </w:r>
      <w:r w:rsidRPr="00EC7CB2">
        <w:rPr>
          <w:rFonts w:asciiTheme="minorHAnsi" w:hAnsiTheme="minorHAnsi" w:cstheme="minorHAnsi"/>
          <w:sz w:val="22"/>
          <w:szCs w:val="22"/>
        </w:rPr>
        <w:t>w</w:t>
      </w:r>
      <w:r w:rsidRPr="00EC7CB2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EC7CB2">
        <w:rPr>
          <w:rFonts w:asciiTheme="minorHAnsi" w:hAnsiTheme="minorHAnsi" w:cstheme="minorHAnsi"/>
          <w:sz w:val="22"/>
          <w:szCs w:val="22"/>
        </w:rPr>
        <w:t>s responsible for performance monitoring and evaluation during nesting periods of all new staff.</w:t>
      </w:r>
    </w:p>
    <w:p w14:paraId="0585F998" w14:textId="77777777" w:rsidR="0082202D" w:rsidRPr="00EC7CB2" w:rsidRDefault="00EC7CB2" w:rsidP="00EC7CB2">
      <w:pPr>
        <w:ind w:left="460"/>
        <w:rPr>
          <w:rFonts w:asciiTheme="minorHAnsi" w:hAnsiTheme="minorHAnsi" w:cstheme="minorHAnsi"/>
          <w:sz w:val="22"/>
          <w:szCs w:val="22"/>
        </w:rPr>
      </w:pPr>
      <w:r w:rsidRPr="00EC7CB2">
        <w:rPr>
          <w:rFonts w:asciiTheme="minorHAnsi" w:hAnsiTheme="minorHAnsi" w:cstheme="minorHAnsi"/>
          <w:sz w:val="22"/>
          <w:szCs w:val="22"/>
        </w:rPr>
        <w:t xml:space="preserve">•  </w:t>
      </w:r>
      <w:r w:rsidRPr="00EC7CB2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Initially hired as Marketing Representative while still in high school, quickly promoted to</w:t>
      </w:r>
    </w:p>
    <w:p w14:paraId="7FC4FC34" w14:textId="77777777" w:rsidR="0082202D" w:rsidRPr="00EC7CB2" w:rsidRDefault="00EC7CB2" w:rsidP="00EC7CB2">
      <w:pPr>
        <w:ind w:left="748"/>
        <w:rPr>
          <w:rFonts w:asciiTheme="minorHAnsi" w:hAnsiTheme="minorHAnsi" w:cstheme="minorHAnsi"/>
          <w:sz w:val="22"/>
          <w:szCs w:val="22"/>
        </w:rPr>
      </w:pPr>
      <w:r w:rsidRPr="00EC7CB2">
        <w:rPr>
          <w:rFonts w:asciiTheme="minorHAnsi" w:hAnsiTheme="minorHAnsi" w:cstheme="minorHAnsi"/>
          <w:sz w:val="22"/>
          <w:szCs w:val="22"/>
        </w:rPr>
        <w:t>Trainer position after short time with company.</w:t>
      </w:r>
    </w:p>
    <w:p w14:paraId="430C5BBD" w14:textId="77777777" w:rsidR="0082202D" w:rsidRPr="00EC7CB2" w:rsidRDefault="0082202D" w:rsidP="00EC7CB2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C283D72" w14:textId="77777777" w:rsidR="0082202D" w:rsidRPr="00EC7CB2" w:rsidRDefault="00EC7CB2" w:rsidP="00EC7CB2">
      <w:pPr>
        <w:ind w:left="100"/>
        <w:rPr>
          <w:rFonts w:asciiTheme="minorHAnsi" w:hAnsiTheme="minorHAnsi" w:cstheme="minorHAnsi"/>
          <w:sz w:val="22"/>
          <w:szCs w:val="22"/>
        </w:rPr>
      </w:pPr>
      <w:r w:rsidRPr="00EC7CB2">
        <w:rPr>
          <w:rFonts w:asciiTheme="minorHAnsi" w:hAnsiTheme="minorHAnsi" w:cstheme="minorHAnsi"/>
          <w:b/>
          <w:sz w:val="22"/>
          <w:szCs w:val="22"/>
        </w:rPr>
        <w:t>Award</w:t>
      </w:r>
      <w:r w:rsidRPr="00EC7CB2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EC7CB2">
        <w:rPr>
          <w:rFonts w:asciiTheme="minorHAnsi" w:hAnsiTheme="minorHAnsi" w:cstheme="minorHAnsi"/>
          <w:sz w:val="22"/>
          <w:szCs w:val="22"/>
        </w:rPr>
        <w:t>:</w:t>
      </w:r>
    </w:p>
    <w:p w14:paraId="3ECA2BCF" w14:textId="77777777" w:rsidR="0082202D" w:rsidRPr="00EC7CB2" w:rsidRDefault="00EC7CB2" w:rsidP="00EC7CB2">
      <w:pPr>
        <w:ind w:left="474"/>
        <w:rPr>
          <w:rFonts w:asciiTheme="minorHAnsi" w:hAnsiTheme="minorHAnsi" w:cstheme="minorHAnsi"/>
          <w:sz w:val="22"/>
          <w:szCs w:val="22"/>
        </w:rPr>
      </w:pPr>
      <w:r w:rsidRPr="00EC7CB2">
        <w:rPr>
          <w:rFonts w:asciiTheme="minorHAnsi" w:hAnsiTheme="minorHAnsi" w:cstheme="minorHAnsi"/>
          <w:sz w:val="22"/>
          <w:szCs w:val="22"/>
        </w:rPr>
        <w:t>•</w:t>
      </w:r>
      <w:r w:rsidRPr="00EC7CB2">
        <w:rPr>
          <w:rFonts w:asciiTheme="minorHAnsi" w:hAnsiTheme="minorHAnsi" w:cstheme="minorHAnsi"/>
          <w:sz w:val="22"/>
          <w:szCs w:val="22"/>
        </w:rPr>
        <w:t xml:space="preserve">   </w:t>
      </w:r>
      <w:r w:rsidRPr="00EC7CB2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Achieving Company Excellence (ACE) Award, October 2001</w:t>
      </w:r>
    </w:p>
    <w:p w14:paraId="6CFF8587" w14:textId="77777777" w:rsidR="0082202D" w:rsidRPr="00EC7CB2" w:rsidRDefault="00EC7CB2" w:rsidP="00EC7CB2">
      <w:pPr>
        <w:ind w:left="474"/>
        <w:rPr>
          <w:rFonts w:asciiTheme="minorHAnsi" w:hAnsiTheme="minorHAnsi" w:cstheme="minorHAnsi"/>
          <w:sz w:val="22"/>
          <w:szCs w:val="22"/>
        </w:rPr>
      </w:pPr>
      <w:r w:rsidRPr="00EC7CB2">
        <w:rPr>
          <w:rFonts w:asciiTheme="minorHAnsi" w:hAnsiTheme="minorHAnsi" w:cstheme="minorHAnsi"/>
          <w:sz w:val="22"/>
          <w:szCs w:val="22"/>
        </w:rPr>
        <w:t xml:space="preserve">•   </w:t>
      </w:r>
      <w:r w:rsidRPr="00EC7CB2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Going Extra Mile (GEM) Award, April</w:t>
      </w:r>
      <w:r w:rsidRPr="00EC7CB2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2000</w:t>
      </w:r>
    </w:p>
    <w:p w14:paraId="21B28A60" w14:textId="77777777" w:rsidR="0082202D" w:rsidRPr="00EC7CB2" w:rsidRDefault="00EC7CB2" w:rsidP="00EC7CB2">
      <w:pPr>
        <w:ind w:left="474"/>
        <w:rPr>
          <w:rFonts w:asciiTheme="minorHAnsi" w:hAnsiTheme="minorHAnsi" w:cstheme="minorHAnsi"/>
          <w:sz w:val="22"/>
          <w:szCs w:val="22"/>
        </w:rPr>
      </w:pPr>
      <w:r w:rsidRPr="00EC7CB2">
        <w:rPr>
          <w:rFonts w:asciiTheme="minorHAnsi" w:hAnsiTheme="minorHAnsi" w:cstheme="minorHAnsi"/>
          <w:sz w:val="22"/>
          <w:szCs w:val="22"/>
        </w:rPr>
        <w:pict w14:anchorId="72907580">
          <v:group id="_x0000_s1032" style="position:absolute;left:0;text-align:left;margin-left:70.55pt;margin-top:28.7pt;width:470.9pt;height:0;z-index:-251657216;mso-position-horizontal-relative:page" coordorigin="1411,574" coordsize="9418,0">
            <v:shape id="_x0000_s1033" style="position:absolute;left:1411;top:574;width:9418;height:0" coordorigin="1411,574" coordsize="9418,0" path="m1411,574r9418,e" filled="f" strokeweight="1.54pt">
              <v:path arrowok="t"/>
            </v:shape>
            <w10:wrap anchorx="page"/>
          </v:group>
        </w:pict>
      </w:r>
      <w:r w:rsidRPr="00EC7CB2">
        <w:rPr>
          <w:rFonts w:asciiTheme="minorHAnsi" w:hAnsiTheme="minorHAnsi" w:cstheme="minorHAnsi"/>
          <w:sz w:val="22"/>
          <w:szCs w:val="22"/>
        </w:rPr>
        <w:pict w14:anchorId="2AF891E2">
          <v:group id="_x0000_s1030" style="position:absolute;left:0;text-align:left;margin-left:70.55pt;margin-top:47.8pt;width:470.9pt;height:0;z-index:-251656192;mso-position-horizontal-relative:page" coordorigin="1411,956" coordsize="9418,0">
            <v:shape id="_x0000_s1031" style="position:absolute;left:1411;top:956;width:9418;height:0" coordorigin="1411,956" coordsize="9418,0" path="m1411,956r9418,e" filled="f" strokeweight=".58pt">
              <v:path arrowok="t"/>
            </v:shape>
            <w10:wrap anchorx="page"/>
          </v:group>
        </w:pict>
      </w:r>
      <w:r w:rsidRPr="00EC7CB2">
        <w:rPr>
          <w:rFonts w:asciiTheme="minorHAnsi" w:hAnsiTheme="minorHAnsi" w:cstheme="minorHAnsi"/>
          <w:sz w:val="22"/>
          <w:szCs w:val="22"/>
        </w:rPr>
        <w:t xml:space="preserve">•   </w:t>
      </w:r>
      <w:r w:rsidRPr="00EC7CB2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Operations Team Leader of the Month, November 1999</w:t>
      </w:r>
    </w:p>
    <w:p w14:paraId="597341F1" w14:textId="77777777" w:rsidR="0082202D" w:rsidRPr="00EC7CB2" w:rsidRDefault="0082202D" w:rsidP="00EC7CB2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5B595D0" w14:textId="77777777" w:rsidR="0082202D" w:rsidRPr="00EC7CB2" w:rsidRDefault="0082202D" w:rsidP="00EC7CB2">
      <w:pPr>
        <w:rPr>
          <w:rFonts w:asciiTheme="minorHAnsi" w:hAnsiTheme="minorHAnsi" w:cstheme="minorHAnsi"/>
          <w:sz w:val="22"/>
          <w:szCs w:val="22"/>
        </w:rPr>
      </w:pPr>
    </w:p>
    <w:p w14:paraId="12412F8C" w14:textId="77777777" w:rsidR="0082202D" w:rsidRPr="00EC7CB2" w:rsidRDefault="00EC7CB2" w:rsidP="00EC7CB2">
      <w:pPr>
        <w:ind w:left="2622" w:right="2578"/>
        <w:jc w:val="center"/>
        <w:rPr>
          <w:rFonts w:asciiTheme="minorHAnsi" w:hAnsiTheme="minorHAnsi" w:cstheme="minorHAnsi"/>
          <w:sz w:val="22"/>
          <w:szCs w:val="22"/>
        </w:rPr>
      </w:pPr>
      <w:r w:rsidRPr="00EC7CB2">
        <w:rPr>
          <w:rFonts w:asciiTheme="minorHAnsi" w:hAnsiTheme="minorHAnsi" w:cstheme="minorHAnsi"/>
          <w:b/>
          <w:position w:val="-1"/>
          <w:sz w:val="22"/>
          <w:szCs w:val="22"/>
        </w:rPr>
        <w:t>EDUCATION/CER</w:t>
      </w:r>
      <w:r w:rsidRPr="00EC7CB2">
        <w:rPr>
          <w:rFonts w:asciiTheme="minorHAnsi" w:hAnsiTheme="minorHAnsi" w:cstheme="minorHAnsi"/>
          <w:b/>
          <w:spacing w:val="-6"/>
          <w:position w:val="-1"/>
          <w:sz w:val="22"/>
          <w:szCs w:val="22"/>
        </w:rPr>
        <w:t>T</w:t>
      </w:r>
      <w:r w:rsidRPr="00EC7CB2">
        <w:rPr>
          <w:rFonts w:asciiTheme="minorHAnsi" w:hAnsiTheme="minorHAnsi" w:cstheme="minorHAnsi"/>
          <w:b/>
          <w:position w:val="-1"/>
          <w:sz w:val="22"/>
          <w:szCs w:val="22"/>
        </w:rPr>
        <w:t>IFICATIONS</w:t>
      </w:r>
    </w:p>
    <w:p w14:paraId="69C9BF4F" w14:textId="77777777" w:rsidR="0082202D" w:rsidRPr="00EC7CB2" w:rsidRDefault="0082202D" w:rsidP="00EC7CB2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7BBD3567" w14:textId="77777777" w:rsidR="0082202D" w:rsidRPr="00EC7CB2" w:rsidRDefault="00EC7CB2" w:rsidP="00EC7CB2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EC7CB2">
        <w:rPr>
          <w:rFonts w:asciiTheme="minorHAnsi" w:hAnsiTheme="minorHAnsi" w:cstheme="minorHAnsi"/>
          <w:b/>
          <w:sz w:val="22"/>
          <w:szCs w:val="22"/>
        </w:rPr>
        <w:t>AMERICAN INTERCONTINENTAL UNIVERSIT</w:t>
      </w:r>
      <w:r w:rsidRPr="00EC7CB2">
        <w:rPr>
          <w:rFonts w:asciiTheme="minorHAnsi" w:hAnsiTheme="minorHAnsi" w:cstheme="minorHAnsi"/>
          <w:b/>
          <w:spacing w:val="2"/>
          <w:sz w:val="22"/>
          <w:szCs w:val="22"/>
        </w:rPr>
        <w:t>Y</w:t>
      </w:r>
      <w:r w:rsidRPr="00EC7CB2">
        <w:rPr>
          <w:rFonts w:asciiTheme="minorHAnsi" w:hAnsiTheme="minorHAnsi" w:cstheme="minorHAnsi"/>
          <w:sz w:val="22"/>
          <w:szCs w:val="22"/>
        </w:rPr>
        <w:t>, Hoffman Estates, IL,</w:t>
      </w:r>
    </w:p>
    <w:p w14:paraId="24B6AC5A" w14:textId="77777777" w:rsidR="0082202D" w:rsidRPr="00EC7CB2" w:rsidRDefault="00EC7CB2" w:rsidP="00EC7CB2">
      <w:pPr>
        <w:ind w:left="100"/>
        <w:rPr>
          <w:rFonts w:asciiTheme="minorHAnsi" w:hAnsiTheme="minorHAnsi" w:cstheme="minorHAnsi"/>
          <w:sz w:val="22"/>
          <w:szCs w:val="22"/>
        </w:rPr>
      </w:pPr>
      <w:r w:rsidRPr="00EC7CB2">
        <w:rPr>
          <w:rFonts w:asciiTheme="minorHAnsi" w:hAnsiTheme="minorHAnsi" w:cstheme="minorHAnsi"/>
          <w:b/>
          <w:i/>
          <w:sz w:val="22"/>
          <w:szCs w:val="22"/>
        </w:rPr>
        <w:t>Bachelor’s Degree in Business Administratio</w:t>
      </w:r>
      <w:r w:rsidRPr="00EC7CB2">
        <w:rPr>
          <w:rFonts w:asciiTheme="minorHAnsi" w:hAnsiTheme="minorHAnsi" w:cstheme="minorHAnsi"/>
          <w:b/>
          <w:i/>
          <w:spacing w:val="2"/>
          <w:sz w:val="22"/>
          <w:szCs w:val="22"/>
        </w:rPr>
        <w:t>n</w:t>
      </w:r>
      <w:r w:rsidRPr="00EC7CB2">
        <w:rPr>
          <w:rFonts w:asciiTheme="minorHAnsi" w:hAnsiTheme="minorHAnsi" w:cstheme="minorHAnsi"/>
          <w:sz w:val="22"/>
          <w:szCs w:val="22"/>
        </w:rPr>
        <w:t>, online, May</w:t>
      </w:r>
      <w:r w:rsidRPr="00EC7CB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2004</w:t>
      </w:r>
    </w:p>
    <w:p w14:paraId="0EFEBCF5" w14:textId="77777777" w:rsidR="0082202D" w:rsidRPr="00EC7CB2" w:rsidRDefault="0082202D" w:rsidP="00EC7CB2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DA3C8B0" w14:textId="77777777" w:rsidR="0082202D" w:rsidRPr="00EC7CB2" w:rsidRDefault="00EC7CB2" w:rsidP="00EC7CB2">
      <w:pPr>
        <w:ind w:left="100" w:right="4830"/>
        <w:rPr>
          <w:rFonts w:asciiTheme="minorHAnsi" w:hAnsiTheme="minorHAnsi" w:cstheme="minorHAnsi"/>
          <w:sz w:val="22"/>
          <w:szCs w:val="22"/>
        </w:rPr>
      </w:pPr>
      <w:r w:rsidRPr="00EC7CB2">
        <w:rPr>
          <w:rFonts w:asciiTheme="minorHAnsi" w:hAnsiTheme="minorHAnsi" w:cstheme="minorHAnsi"/>
          <w:b/>
          <w:sz w:val="22"/>
          <w:szCs w:val="22"/>
        </w:rPr>
        <w:t>SOUTH PLAINS COLLEG</w:t>
      </w:r>
      <w:r w:rsidRPr="00EC7CB2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EC7CB2">
        <w:rPr>
          <w:rFonts w:asciiTheme="minorHAnsi" w:hAnsiTheme="minorHAnsi" w:cstheme="minorHAnsi"/>
          <w:sz w:val="22"/>
          <w:szCs w:val="22"/>
        </w:rPr>
        <w:t>, Levelland, TX Key coursework in business management</w:t>
      </w:r>
    </w:p>
    <w:p w14:paraId="6F56DEED" w14:textId="77777777" w:rsidR="0082202D" w:rsidRPr="00EC7CB2" w:rsidRDefault="0082202D" w:rsidP="00EC7CB2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2B325E0" w14:textId="77777777" w:rsidR="0082202D" w:rsidRPr="00EC7CB2" w:rsidRDefault="00EC7CB2" w:rsidP="00EC7CB2">
      <w:pPr>
        <w:ind w:left="100"/>
        <w:rPr>
          <w:rFonts w:asciiTheme="minorHAnsi" w:hAnsiTheme="minorHAnsi" w:cstheme="minorHAnsi"/>
          <w:sz w:val="22"/>
          <w:szCs w:val="22"/>
        </w:rPr>
      </w:pPr>
      <w:r w:rsidRPr="00EC7CB2">
        <w:rPr>
          <w:rFonts w:asciiTheme="minorHAnsi" w:hAnsiTheme="minorHAnsi" w:cstheme="minorHAnsi"/>
          <w:b/>
          <w:sz w:val="22"/>
          <w:szCs w:val="22"/>
        </w:rPr>
        <w:t>Certified AT&amp;T Traine</w:t>
      </w:r>
      <w:r w:rsidRPr="00EC7CB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EC7CB2">
        <w:rPr>
          <w:rFonts w:asciiTheme="minorHAnsi" w:hAnsiTheme="minorHAnsi" w:cstheme="minorHAnsi"/>
          <w:sz w:val="22"/>
          <w:szCs w:val="22"/>
        </w:rPr>
        <w:t>, June 2003</w:t>
      </w:r>
    </w:p>
    <w:p w14:paraId="5DC10546" w14:textId="77777777" w:rsidR="0082202D" w:rsidRPr="00EC7CB2" w:rsidRDefault="00EC7CB2" w:rsidP="00EC7CB2">
      <w:pPr>
        <w:ind w:left="100"/>
        <w:rPr>
          <w:rFonts w:asciiTheme="minorHAnsi" w:hAnsiTheme="minorHAnsi" w:cstheme="minorHAnsi"/>
          <w:sz w:val="22"/>
          <w:szCs w:val="22"/>
        </w:rPr>
      </w:pPr>
      <w:r w:rsidRPr="00EC7CB2">
        <w:rPr>
          <w:rFonts w:asciiTheme="minorHAnsi" w:hAnsiTheme="minorHAnsi" w:cstheme="minorHAnsi"/>
          <w:sz w:val="22"/>
          <w:szCs w:val="22"/>
        </w:rPr>
        <w:pict w14:anchorId="1D01519D">
          <v:group id="_x0000_s1028" style="position:absolute;left:0;text-align:left;margin-left:70.55pt;margin-top:28.7pt;width:470.9pt;height:0;z-index:-251655168;mso-position-horizontal-relative:page" coordorigin="1411,574" coordsize="9418,0">
            <v:shape id="_x0000_s1029" style="position:absolute;left:1411;top:574;width:9418;height:0" coordorigin="1411,574" coordsize="9418,0" path="m1411,574r9418,e" filled="f" strokeweight="1.54pt">
              <v:path arrowok="t"/>
            </v:shape>
            <w10:wrap anchorx="page"/>
          </v:group>
        </w:pict>
      </w:r>
      <w:r w:rsidRPr="00EC7CB2">
        <w:rPr>
          <w:rFonts w:asciiTheme="minorHAnsi" w:hAnsiTheme="minorHAnsi" w:cstheme="minorHAnsi"/>
          <w:sz w:val="22"/>
          <w:szCs w:val="22"/>
        </w:rPr>
        <w:pict w14:anchorId="56A4A496">
          <v:group id="_x0000_s1026" style="position:absolute;left:0;text-align:left;margin-left:70.55pt;margin-top:48.05pt;width:470.9pt;height:0;z-index:-251654144;mso-position-horizontal-relative:page" coordorigin="1411,961" coordsize="9418,0">
            <v:shape id="_x0000_s1027" style="position:absolute;left:1411;top:961;width:9418;height:0" coordorigin="1411,961" coordsize="9418,0" path="m1411,961r9418,e" filled="f" strokeweight="1.06pt">
              <v:path arrowok="t"/>
            </v:shape>
            <w10:wrap anchorx="page"/>
          </v:group>
        </w:pict>
      </w:r>
      <w:r w:rsidRPr="00EC7CB2">
        <w:rPr>
          <w:rFonts w:asciiTheme="minorHAnsi" w:hAnsiTheme="minorHAnsi" w:cstheme="minorHAnsi"/>
          <w:b/>
          <w:sz w:val="22"/>
          <w:szCs w:val="22"/>
        </w:rPr>
        <w:t>Certified Nextel Traine</w:t>
      </w:r>
      <w:r w:rsidRPr="00EC7CB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EC7CB2">
        <w:rPr>
          <w:rFonts w:asciiTheme="minorHAnsi" w:hAnsiTheme="minorHAnsi" w:cstheme="minorHAnsi"/>
          <w:sz w:val="22"/>
          <w:szCs w:val="22"/>
        </w:rPr>
        <w:t>, April 2004</w:t>
      </w:r>
    </w:p>
    <w:p w14:paraId="50F434DB" w14:textId="77777777" w:rsidR="0082202D" w:rsidRPr="00EC7CB2" w:rsidRDefault="0082202D" w:rsidP="00EC7CB2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39C9B03" w14:textId="77777777" w:rsidR="0082202D" w:rsidRPr="00EC7CB2" w:rsidRDefault="0082202D" w:rsidP="00EC7CB2">
      <w:pPr>
        <w:rPr>
          <w:rFonts w:asciiTheme="minorHAnsi" w:hAnsiTheme="minorHAnsi" w:cstheme="minorHAnsi"/>
          <w:sz w:val="22"/>
          <w:szCs w:val="22"/>
        </w:rPr>
      </w:pPr>
    </w:p>
    <w:p w14:paraId="69F399AE" w14:textId="77777777" w:rsidR="0082202D" w:rsidRPr="00EC7CB2" w:rsidRDefault="00EC7CB2" w:rsidP="00EC7CB2">
      <w:pPr>
        <w:ind w:left="3381" w:right="3341"/>
        <w:jc w:val="center"/>
        <w:rPr>
          <w:rFonts w:asciiTheme="minorHAnsi" w:hAnsiTheme="minorHAnsi" w:cstheme="minorHAnsi"/>
          <w:sz w:val="22"/>
          <w:szCs w:val="22"/>
        </w:rPr>
      </w:pPr>
      <w:r w:rsidRPr="00EC7CB2">
        <w:rPr>
          <w:rFonts w:asciiTheme="minorHAnsi" w:hAnsiTheme="minorHAnsi" w:cstheme="minorHAnsi"/>
          <w:b/>
          <w:sz w:val="22"/>
          <w:szCs w:val="22"/>
        </w:rPr>
        <w:t>COMPUTER</w:t>
      </w:r>
      <w:r w:rsidRPr="00EC7CB2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b/>
          <w:sz w:val="22"/>
          <w:szCs w:val="22"/>
        </w:rPr>
        <w:t>SKILLS</w:t>
      </w:r>
    </w:p>
    <w:p w14:paraId="415B8F03" w14:textId="77777777" w:rsidR="0082202D" w:rsidRPr="00EC7CB2" w:rsidRDefault="0082202D" w:rsidP="00EC7CB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08A4805" w14:textId="77777777" w:rsidR="0082202D" w:rsidRPr="00EC7CB2" w:rsidRDefault="00EC7CB2" w:rsidP="00EC7CB2">
      <w:pPr>
        <w:ind w:left="403" w:right="363"/>
        <w:jc w:val="center"/>
        <w:rPr>
          <w:rFonts w:asciiTheme="minorHAnsi" w:hAnsiTheme="minorHAnsi" w:cstheme="minorHAnsi"/>
          <w:sz w:val="22"/>
          <w:szCs w:val="22"/>
        </w:rPr>
      </w:pPr>
      <w:r w:rsidRPr="00EC7CB2">
        <w:rPr>
          <w:rFonts w:asciiTheme="minorHAnsi" w:hAnsiTheme="minorHAnsi" w:cstheme="minorHAnsi"/>
          <w:sz w:val="22"/>
          <w:szCs w:val="22"/>
        </w:rPr>
        <w:t>MS Office</w:t>
      </w:r>
      <w:r w:rsidRPr="00EC7C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 xml:space="preserve">◦ </w:t>
      </w:r>
      <w:r w:rsidRPr="00EC7CB2">
        <w:rPr>
          <w:rFonts w:asciiTheme="minorHAnsi" w:hAnsiTheme="minorHAnsi" w:cstheme="minorHAnsi"/>
          <w:sz w:val="22"/>
          <w:szCs w:val="22"/>
        </w:rPr>
        <w:t xml:space="preserve">ADE/Blackwolf Platform ◦ PeopleSoft ◦ Outbound </w:t>
      </w:r>
      <w:r w:rsidRPr="00EC7CB2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EC7CB2">
        <w:rPr>
          <w:rFonts w:asciiTheme="minorHAnsi" w:hAnsiTheme="minorHAnsi" w:cstheme="minorHAnsi"/>
          <w:sz w:val="22"/>
          <w:szCs w:val="22"/>
        </w:rPr>
        <w:t>cheduling System (OSS)</w:t>
      </w:r>
    </w:p>
    <w:p w14:paraId="03F9D12B" w14:textId="77777777" w:rsidR="0082202D" w:rsidRPr="00EC7CB2" w:rsidRDefault="0082202D" w:rsidP="00EC7CB2">
      <w:pPr>
        <w:rPr>
          <w:rFonts w:asciiTheme="minorHAnsi" w:hAnsiTheme="minorHAnsi" w:cstheme="minorHAnsi"/>
          <w:sz w:val="22"/>
          <w:szCs w:val="22"/>
        </w:rPr>
      </w:pPr>
    </w:p>
    <w:p w14:paraId="21DA2116" w14:textId="77777777" w:rsidR="0082202D" w:rsidRPr="00EC7CB2" w:rsidRDefault="0082202D" w:rsidP="00EC7CB2">
      <w:pPr>
        <w:rPr>
          <w:rFonts w:asciiTheme="minorHAnsi" w:hAnsiTheme="minorHAnsi" w:cstheme="minorHAnsi"/>
          <w:sz w:val="22"/>
          <w:szCs w:val="22"/>
        </w:rPr>
      </w:pPr>
    </w:p>
    <w:p w14:paraId="483400E3" w14:textId="77777777" w:rsidR="0082202D" w:rsidRPr="00EC7CB2" w:rsidRDefault="0082202D" w:rsidP="00EC7CB2">
      <w:pPr>
        <w:rPr>
          <w:rFonts w:asciiTheme="minorHAnsi" w:hAnsiTheme="minorHAnsi" w:cstheme="minorHAnsi"/>
          <w:sz w:val="22"/>
          <w:szCs w:val="22"/>
        </w:rPr>
      </w:pPr>
    </w:p>
    <w:p w14:paraId="0E12F1A4" w14:textId="77777777" w:rsidR="0082202D" w:rsidRPr="00EC7CB2" w:rsidRDefault="0082202D" w:rsidP="00EC7CB2">
      <w:pPr>
        <w:rPr>
          <w:rFonts w:asciiTheme="minorHAnsi" w:hAnsiTheme="minorHAnsi" w:cstheme="minorHAnsi"/>
          <w:sz w:val="22"/>
          <w:szCs w:val="22"/>
        </w:rPr>
      </w:pPr>
    </w:p>
    <w:p w14:paraId="07CCC6A5" w14:textId="77777777" w:rsidR="0082202D" w:rsidRPr="00EC7CB2" w:rsidRDefault="0082202D" w:rsidP="00EC7CB2">
      <w:pPr>
        <w:rPr>
          <w:rFonts w:asciiTheme="minorHAnsi" w:hAnsiTheme="minorHAnsi" w:cstheme="minorHAnsi"/>
          <w:sz w:val="22"/>
          <w:szCs w:val="22"/>
        </w:rPr>
      </w:pPr>
    </w:p>
    <w:p w14:paraId="55ED65E8" w14:textId="77777777" w:rsidR="0082202D" w:rsidRPr="00EC7CB2" w:rsidRDefault="0082202D" w:rsidP="00EC7CB2">
      <w:pPr>
        <w:rPr>
          <w:rFonts w:asciiTheme="minorHAnsi" w:hAnsiTheme="minorHAnsi" w:cstheme="minorHAnsi"/>
          <w:sz w:val="22"/>
          <w:szCs w:val="22"/>
        </w:rPr>
      </w:pPr>
    </w:p>
    <w:p w14:paraId="0F6B5771" w14:textId="77777777" w:rsidR="0082202D" w:rsidRPr="00EC7CB2" w:rsidRDefault="0082202D" w:rsidP="00EC7CB2">
      <w:pPr>
        <w:rPr>
          <w:rFonts w:asciiTheme="minorHAnsi" w:hAnsiTheme="minorHAnsi" w:cstheme="minorHAnsi"/>
          <w:sz w:val="22"/>
          <w:szCs w:val="22"/>
        </w:rPr>
      </w:pPr>
    </w:p>
    <w:p w14:paraId="24063B95" w14:textId="77777777" w:rsidR="0082202D" w:rsidRPr="00EC7CB2" w:rsidRDefault="0082202D" w:rsidP="00EC7CB2">
      <w:pPr>
        <w:rPr>
          <w:rFonts w:asciiTheme="minorHAnsi" w:hAnsiTheme="minorHAnsi" w:cstheme="minorHAnsi"/>
          <w:sz w:val="22"/>
          <w:szCs w:val="22"/>
        </w:rPr>
      </w:pPr>
    </w:p>
    <w:p w14:paraId="1E287914" w14:textId="77777777" w:rsidR="0082202D" w:rsidRPr="00EC7CB2" w:rsidRDefault="0082202D" w:rsidP="00EC7CB2">
      <w:pPr>
        <w:rPr>
          <w:rFonts w:asciiTheme="minorHAnsi" w:hAnsiTheme="minorHAnsi" w:cstheme="minorHAnsi"/>
          <w:sz w:val="22"/>
          <w:szCs w:val="22"/>
        </w:rPr>
      </w:pPr>
    </w:p>
    <w:p w14:paraId="11B9C5B7" w14:textId="77777777" w:rsidR="0082202D" w:rsidRPr="00EC7CB2" w:rsidRDefault="0082202D" w:rsidP="00EC7CB2">
      <w:pPr>
        <w:rPr>
          <w:rFonts w:asciiTheme="minorHAnsi" w:hAnsiTheme="minorHAnsi" w:cstheme="minorHAnsi"/>
          <w:sz w:val="22"/>
          <w:szCs w:val="22"/>
        </w:rPr>
      </w:pPr>
    </w:p>
    <w:p w14:paraId="1EE2C1F8" w14:textId="77777777" w:rsidR="0082202D" w:rsidRPr="00EC7CB2" w:rsidRDefault="0082202D" w:rsidP="00EC7CB2">
      <w:pPr>
        <w:rPr>
          <w:rFonts w:asciiTheme="minorHAnsi" w:hAnsiTheme="minorHAnsi" w:cstheme="minorHAnsi"/>
          <w:sz w:val="22"/>
          <w:szCs w:val="22"/>
        </w:rPr>
      </w:pPr>
    </w:p>
    <w:p w14:paraId="7C37FB51" w14:textId="77777777" w:rsidR="0082202D" w:rsidRPr="00EC7CB2" w:rsidRDefault="0082202D" w:rsidP="00EC7CB2">
      <w:pPr>
        <w:rPr>
          <w:rFonts w:asciiTheme="minorHAnsi" w:hAnsiTheme="minorHAnsi" w:cstheme="minorHAnsi"/>
          <w:sz w:val="22"/>
          <w:szCs w:val="22"/>
        </w:rPr>
      </w:pPr>
    </w:p>
    <w:p w14:paraId="0AB1436C" w14:textId="77777777" w:rsidR="0082202D" w:rsidRPr="00EC7CB2" w:rsidRDefault="0082202D" w:rsidP="00EC7CB2">
      <w:pPr>
        <w:rPr>
          <w:rFonts w:asciiTheme="minorHAnsi" w:hAnsiTheme="minorHAnsi" w:cstheme="minorHAnsi"/>
          <w:sz w:val="22"/>
          <w:szCs w:val="22"/>
        </w:rPr>
      </w:pPr>
    </w:p>
    <w:p w14:paraId="4D74366A" w14:textId="77777777" w:rsidR="0082202D" w:rsidRPr="00EC7CB2" w:rsidRDefault="0082202D" w:rsidP="00EC7CB2">
      <w:pPr>
        <w:rPr>
          <w:rFonts w:asciiTheme="minorHAnsi" w:hAnsiTheme="minorHAnsi" w:cstheme="minorHAnsi"/>
          <w:sz w:val="22"/>
          <w:szCs w:val="22"/>
        </w:rPr>
      </w:pPr>
    </w:p>
    <w:p w14:paraId="7E58527A" w14:textId="77777777" w:rsidR="0082202D" w:rsidRPr="00EC7CB2" w:rsidRDefault="0082202D" w:rsidP="00EC7CB2">
      <w:pPr>
        <w:rPr>
          <w:rFonts w:asciiTheme="minorHAnsi" w:hAnsiTheme="minorHAnsi" w:cstheme="minorHAnsi"/>
          <w:sz w:val="22"/>
          <w:szCs w:val="22"/>
        </w:rPr>
      </w:pPr>
    </w:p>
    <w:p w14:paraId="1D610796" w14:textId="77777777" w:rsidR="0082202D" w:rsidRPr="00EC7CB2" w:rsidRDefault="0082202D" w:rsidP="00EC7CB2">
      <w:pPr>
        <w:rPr>
          <w:rFonts w:asciiTheme="minorHAnsi" w:hAnsiTheme="minorHAnsi" w:cstheme="minorHAnsi"/>
          <w:sz w:val="22"/>
          <w:szCs w:val="22"/>
        </w:rPr>
      </w:pPr>
    </w:p>
    <w:p w14:paraId="2E6CC34F" w14:textId="77777777" w:rsidR="0082202D" w:rsidRPr="00EC7CB2" w:rsidRDefault="0082202D" w:rsidP="00EC7CB2">
      <w:pPr>
        <w:rPr>
          <w:rFonts w:asciiTheme="minorHAnsi" w:hAnsiTheme="minorHAnsi" w:cstheme="minorHAnsi"/>
          <w:sz w:val="22"/>
          <w:szCs w:val="22"/>
        </w:rPr>
      </w:pPr>
    </w:p>
    <w:p w14:paraId="1D8D81EC" w14:textId="77777777" w:rsidR="0082202D" w:rsidRPr="00EC7CB2" w:rsidRDefault="0082202D" w:rsidP="00EC7CB2">
      <w:pPr>
        <w:rPr>
          <w:rFonts w:asciiTheme="minorHAnsi" w:hAnsiTheme="minorHAnsi" w:cstheme="minorHAnsi"/>
          <w:sz w:val="22"/>
          <w:szCs w:val="22"/>
        </w:rPr>
      </w:pPr>
    </w:p>
    <w:p w14:paraId="58BDF481" w14:textId="77777777" w:rsidR="0082202D" w:rsidRPr="00EC7CB2" w:rsidRDefault="0082202D" w:rsidP="00EC7CB2">
      <w:pPr>
        <w:rPr>
          <w:rFonts w:asciiTheme="minorHAnsi" w:hAnsiTheme="minorHAnsi" w:cstheme="minorHAnsi"/>
          <w:sz w:val="22"/>
          <w:szCs w:val="22"/>
        </w:rPr>
      </w:pPr>
    </w:p>
    <w:p w14:paraId="0A59D46E" w14:textId="77777777" w:rsidR="0082202D" w:rsidRPr="00EC7CB2" w:rsidRDefault="0082202D" w:rsidP="00EC7CB2">
      <w:pPr>
        <w:rPr>
          <w:rFonts w:asciiTheme="minorHAnsi" w:hAnsiTheme="minorHAnsi" w:cstheme="minorHAnsi"/>
          <w:sz w:val="22"/>
          <w:szCs w:val="22"/>
        </w:rPr>
      </w:pPr>
    </w:p>
    <w:p w14:paraId="33373217" w14:textId="77777777" w:rsidR="0082202D" w:rsidRPr="00EC7CB2" w:rsidRDefault="0082202D" w:rsidP="00EC7CB2">
      <w:pPr>
        <w:rPr>
          <w:rFonts w:asciiTheme="minorHAnsi" w:hAnsiTheme="minorHAnsi" w:cstheme="minorHAnsi"/>
          <w:sz w:val="22"/>
          <w:szCs w:val="22"/>
        </w:rPr>
      </w:pPr>
    </w:p>
    <w:p w14:paraId="678963AF" w14:textId="77777777" w:rsidR="0082202D" w:rsidRPr="00EC7CB2" w:rsidRDefault="00EC7CB2" w:rsidP="00EC7CB2">
      <w:pPr>
        <w:ind w:left="1118" w:right="1083"/>
        <w:jc w:val="center"/>
        <w:rPr>
          <w:rFonts w:asciiTheme="minorHAnsi" w:hAnsiTheme="minorHAnsi" w:cstheme="minorHAnsi"/>
          <w:sz w:val="22"/>
          <w:szCs w:val="22"/>
        </w:rPr>
      </w:pPr>
      <w:r w:rsidRPr="00EC7CB2">
        <w:rPr>
          <w:rFonts w:asciiTheme="minorHAnsi" w:hAnsiTheme="minorHAnsi" w:cstheme="minorHAnsi"/>
          <w:sz w:val="22"/>
          <w:szCs w:val="22"/>
        </w:rPr>
        <w:t xml:space="preserve">This </w:t>
      </w:r>
      <w:r w:rsidRPr="00EC7CB2">
        <w:rPr>
          <w:rFonts w:asciiTheme="minorHAnsi" w:hAnsiTheme="minorHAnsi" w:cstheme="minorHAnsi"/>
          <w:b/>
          <w:sz w:val="22"/>
          <w:szCs w:val="22"/>
          <w:u w:val="thick" w:color="336699"/>
        </w:rPr>
        <w:t>Customer Service Resume</w:t>
      </w:r>
      <w:r w:rsidRPr="00EC7CB2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EC7CB2">
        <w:rPr>
          <w:rFonts w:asciiTheme="minorHAnsi" w:hAnsiTheme="minorHAnsi" w:cstheme="minorHAnsi"/>
          <w:sz w:val="22"/>
          <w:szCs w:val="22"/>
        </w:rPr>
        <w:t>sample was created by ResumeProse.com</w:t>
      </w:r>
    </w:p>
    <w:sectPr w:rsidR="0082202D" w:rsidRPr="00EC7CB2">
      <w:pgSz w:w="12240" w:h="15840"/>
      <w:pgMar w:top="1360" w:right="138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40EC8"/>
    <w:multiLevelType w:val="multilevel"/>
    <w:tmpl w:val="8AA07BF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02D"/>
    <w:rsid w:val="0082202D"/>
    <w:rsid w:val="00EC7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29CAA7FF"/>
  <w15:docId w15:val="{DF5EA28E-0B2F-4CF3-AE4D-047E89A65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EC7CB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C7C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aheel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627</Words>
  <Characters>3577</Characters>
  <Application>Microsoft Office Word</Application>
  <DocSecurity>0</DocSecurity>
  <Lines>29</Lines>
  <Paragraphs>8</Paragraphs>
  <ScaleCrop>false</ScaleCrop>
  <Company/>
  <LinksUpToDate>false</LinksUpToDate>
  <CharactersWithSpaces>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2021-06-23T15:17:00Z</dcterms:created>
  <dcterms:modified xsi:type="dcterms:W3CDTF">2021-06-23T15:19:00Z</dcterms:modified>
</cp:coreProperties>
</file>